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73867" w14:textId="1A77D879"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004523AA" w:rsidRPr="004523AA">
        <w:rPr>
          <w:rFonts w:ascii="Calibri" w:eastAsia="Times New Roman" w:hAnsi="Calibri" w:cs="Calibri"/>
          <w:bCs w:val="0"/>
          <w:color w:val="auto"/>
          <w:szCs w:val="20"/>
        </w:rPr>
        <w:t>POST/DYS/OR/GZ/00589/2026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5A9121E9" w:rsidR="00ED1618" w:rsidRPr="00263A5F" w:rsidRDefault="00ED1618" w:rsidP="00173D05">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Pr>
          <w:rFonts w:asciiTheme="minorHAnsi" w:hAnsiTheme="minorHAnsi" w:cstheme="minorHAnsi"/>
        </w:rPr>
        <w:t>„</w:t>
      </w:r>
      <w:r w:rsidR="00173D05" w:rsidRPr="00173D05">
        <w:rPr>
          <w:rFonts w:asciiTheme="minorHAnsi" w:hAnsiTheme="minorHAnsi" w:cs="Arial"/>
          <w:b/>
          <w:bCs/>
          <w:i/>
          <w:szCs w:val="22"/>
        </w:rPr>
        <w:t>Budowa przyłączy kablowych nN na obszarze działania Rejonu Energetycznego Sanok - 8 częśc</w:t>
      </w:r>
      <w:r w:rsidR="00F7725A">
        <w:rPr>
          <w:rFonts w:asciiTheme="minorHAnsi" w:hAnsiTheme="minorHAnsi" w:cs="Arial"/>
          <w:b/>
          <w:bCs/>
          <w:i/>
          <w:szCs w:val="22"/>
        </w:rPr>
        <w:t xml:space="preserve">i </w:t>
      </w:r>
      <w:r w:rsidR="00173D05" w:rsidRPr="00173D05">
        <w:rPr>
          <w:rFonts w:asciiTheme="minorHAnsi" w:hAnsiTheme="minorHAnsi" w:cs="Arial"/>
          <w:b/>
          <w:bCs/>
          <w:i/>
          <w:szCs w:val="22"/>
        </w:rPr>
        <w:t>(86 pozycji) "Pakiet nr I”</w:t>
      </w:r>
      <w:r>
        <w:rPr>
          <w:rFonts w:asciiTheme="minorHAnsi" w:hAnsiTheme="minorHAnsi" w:cs="Arial"/>
          <w:b/>
          <w:bCs/>
          <w:i/>
          <w:szCs w:val="22"/>
        </w:rPr>
        <w:t>”</w:t>
      </w:r>
      <w:r w:rsidRPr="00263A5F">
        <w:rPr>
          <w:rFonts w:asciiTheme="minorHAnsi" w:hAnsiTheme="minorHAnsi" w:cstheme="minorHAnsi"/>
        </w:rPr>
        <w:t xml:space="preserve"> 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r>
        <w:rPr>
          <w:rFonts w:cstheme="minorHAnsi"/>
        </w:rPr>
        <w:t xml:space="preserve">t.j.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(podać pełną nazwę/ firmę, adres, a także w zależności od podmiotu: NIP/ PESEL, KRS/ CEiDG)</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KRS/CEiDG</w:t>
      </w:r>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4BB05" w14:textId="77777777" w:rsidR="00772429" w:rsidRDefault="00772429" w:rsidP="004A302B">
      <w:pPr>
        <w:spacing w:line="240" w:lineRule="auto"/>
      </w:pPr>
      <w:r>
        <w:separator/>
      </w:r>
    </w:p>
  </w:endnote>
  <w:endnote w:type="continuationSeparator" w:id="0">
    <w:p w14:paraId="3B1CFDFB" w14:textId="77777777" w:rsidR="00772429" w:rsidRDefault="0077242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09133" w14:textId="77777777" w:rsidR="00772429" w:rsidRDefault="00772429" w:rsidP="004A302B">
      <w:pPr>
        <w:spacing w:line="240" w:lineRule="auto"/>
      </w:pPr>
      <w:r>
        <w:separator/>
      </w:r>
    </w:p>
  </w:footnote>
  <w:footnote w:type="continuationSeparator" w:id="0">
    <w:p w14:paraId="39E91AF1" w14:textId="77777777" w:rsidR="00772429" w:rsidRDefault="00772429"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FA19" w14:textId="740AA391" w:rsidR="0073489A" w:rsidRDefault="004523AA"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3D05"/>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23AA"/>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07E"/>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2429"/>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50F"/>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3D42"/>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3F9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25A"/>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 xsi:nil="true"/>
    <dmsv2SWPP2SumMD5 xmlns="http://schemas.microsoft.com/sharepoint/v3">e6ee31f63cd552d38e7d1712f34dd3c4</dmsv2SWPP2SumMD5>
    <dmsv2BaseMoved xmlns="http://schemas.microsoft.com/sharepoint/v3">false</dmsv2BaseMoved>
    <dmsv2BaseIsSensitive xmlns="http://schemas.microsoft.com/sharepoint/v3">true</dmsv2BaseIsSensitive>
    <dmsv2SWPP2IDSWPP2 xmlns="http://schemas.microsoft.com/sharepoint/v3">706603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24374635</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00000001000700030000000f000000000000</dmsv2SWPP2ObjectDepartment>
    <dmsv2SWPP2ObjectName xmlns="http://schemas.microsoft.com/sharepoint/v3">Wniosek</dmsv2SWPP2ObjectName>
    <_dlc_DocId xmlns="a19cb1c7-c5c7-46d4-85ae-d83685407bba">PR4UJWENCY6Q-371514832-8998</_dlc_DocId>
    <_dlc_DocIdUrl xmlns="a19cb1c7-c5c7-46d4-85ae-d83685407bba">
      <Url>https://swpp2.dms.gkpge.pl/sites/42/_layouts/15/DocIdRedir.aspx?ID=PR4UJWENCY6Q-371514832-8998</Url>
      <Description>PR4UJWENCY6Q-371514832-8998</Description>
    </_dlc_DocIdUrl>
  </documentManagement>
</p:properti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C3B21FA1-3CEA-49AD-9DB3-782854307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6.xml><?xml version="1.0" encoding="utf-8"?>
<ds:datastoreItem xmlns:ds="http://schemas.openxmlformats.org/officeDocument/2006/customXml" ds:itemID="{E6870A3A-D183-41C0-9405-5C7721B6FBA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2</Pages>
  <Words>753</Words>
  <Characters>4519</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Ruszel Wiesław [PGE Dystr. O.Rzeszów]</cp:lastModifiedBy>
  <cp:revision>48</cp:revision>
  <cp:lastPrinted>2020-02-27T07:25:00Z</cp:lastPrinted>
  <dcterms:created xsi:type="dcterms:W3CDTF">2021-01-25T08:27:00Z</dcterms:created>
  <dcterms:modified xsi:type="dcterms:W3CDTF">2026-03-02T09:23:00Z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35e45575-ed7c-4afd-a399-6109d7db2bb2</vt:lpwstr>
  </property>
</Properties>
</file>